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9C" w:rsidRDefault="0052269C">
      <w:pPr>
        <w:pStyle w:val="a5"/>
        <w:jc w:val="right"/>
        <w:rPr>
          <w:lang w:val="uk-UA"/>
        </w:rPr>
      </w:pPr>
      <w:r>
        <w:rPr>
          <w:lang w:val="uk-UA"/>
        </w:rPr>
        <w:t>ПРОЕКТ</w:t>
      </w:r>
    </w:p>
    <w:p w:rsidR="0052269C" w:rsidRDefault="0052269C">
      <w:pPr>
        <w:pStyle w:val="a5"/>
        <w:jc w:val="center"/>
        <w:rPr>
          <w:b/>
        </w:rPr>
      </w:pPr>
      <w: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5" o:title=""/>
          </v:shape>
          <o:OLEObject Type="Embed" ProgID="Word.Document.8" ShapeID="_x0000_i1025" DrawAspect="Content" ObjectID="_1560665688" r:id="rId6"/>
        </w:object>
      </w:r>
    </w:p>
    <w:p w:rsidR="00485D74" w:rsidRPr="007941D0" w:rsidRDefault="00485D74" w:rsidP="00485D74">
      <w:pPr>
        <w:tabs>
          <w:tab w:val="left" w:pos="3435"/>
        </w:tabs>
        <w:jc w:val="center"/>
        <w:rPr>
          <w:b/>
          <w:sz w:val="28"/>
          <w:szCs w:val="28"/>
        </w:rPr>
      </w:pPr>
      <w:r w:rsidRPr="007941D0">
        <w:rPr>
          <w:b/>
          <w:sz w:val="28"/>
          <w:szCs w:val="28"/>
        </w:rPr>
        <w:t>УКРАЇНА</w:t>
      </w:r>
    </w:p>
    <w:p w:rsidR="00485D74" w:rsidRPr="007941D0" w:rsidRDefault="00485D74" w:rsidP="00485D74">
      <w:pPr>
        <w:tabs>
          <w:tab w:val="left" w:pos="3435"/>
        </w:tabs>
        <w:jc w:val="center"/>
        <w:rPr>
          <w:b/>
          <w:sz w:val="28"/>
          <w:szCs w:val="28"/>
        </w:rPr>
      </w:pPr>
      <w:r w:rsidRPr="007941D0">
        <w:rPr>
          <w:b/>
          <w:sz w:val="28"/>
          <w:szCs w:val="28"/>
        </w:rPr>
        <w:t>ОДЕСЬКА ОБЛАСТЬ</w:t>
      </w:r>
    </w:p>
    <w:p w:rsidR="00485D74" w:rsidRPr="007941D0" w:rsidRDefault="00485D74" w:rsidP="00485D74">
      <w:pPr>
        <w:tabs>
          <w:tab w:val="left" w:pos="3435"/>
        </w:tabs>
        <w:jc w:val="center"/>
        <w:rPr>
          <w:b/>
          <w:sz w:val="28"/>
          <w:szCs w:val="28"/>
        </w:rPr>
      </w:pPr>
      <w:r w:rsidRPr="007941D0">
        <w:rPr>
          <w:b/>
          <w:sz w:val="28"/>
          <w:szCs w:val="28"/>
        </w:rPr>
        <w:t>АРЦИЗЬКИЙ РАЙОН</w:t>
      </w:r>
    </w:p>
    <w:p w:rsidR="00485D74" w:rsidRPr="007941D0" w:rsidRDefault="00485D74" w:rsidP="00485D74">
      <w:pPr>
        <w:tabs>
          <w:tab w:val="left" w:pos="3435"/>
        </w:tabs>
        <w:jc w:val="center"/>
        <w:rPr>
          <w:b/>
          <w:sz w:val="28"/>
          <w:szCs w:val="28"/>
        </w:rPr>
      </w:pPr>
      <w:r w:rsidRPr="007941D0">
        <w:rPr>
          <w:b/>
          <w:sz w:val="28"/>
          <w:szCs w:val="28"/>
        </w:rPr>
        <w:t>АРЦИЗЬКА МІСЬКА РАДА</w:t>
      </w:r>
    </w:p>
    <w:p w:rsidR="0052269C" w:rsidRPr="006371E0" w:rsidRDefault="0052269C" w:rsidP="00485D74">
      <w:pPr>
        <w:rPr>
          <w:b/>
          <w:sz w:val="40"/>
          <w:szCs w:val="40"/>
        </w:rPr>
      </w:pPr>
    </w:p>
    <w:p w:rsidR="0052269C" w:rsidRPr="00A10905" w:rsidRDefault="0052269C" w:rsidP="00485D74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Р</w:t>
      </w:r>
      <w:proofErr w:type="gramEnd"/>
      <w:r>
        <w:rPr>
          <w:b/>
          <w:sz w:val="40"/>
          <w:szCs w:val="40"/>
        </w:rPr>
        <w:t xml:space="preserve">ІШЕННЯ </w:t>
      </w:r>
    </w:p>
    <w:p w:rsidR="0052269C" w:rsidRDefault="0052269C">
      <w:pPr>
        <w:jc w:val="both"/>
        <w:rPr>
          <w:lang w:val="uk-UA"/>
        </w:rPr>
      </w:pPr>
    </w:p>
    <w:p w:rsidR="0052269C" w:rsidRPr="00485D74" w:rsidRDefault="0052269C">
      <w:pPr>
        <w:rPr>
          <w:i/>
          <w:lang w:val="uk-UA"/>
        </w:rPr>
      </w:pPr>
      <w:r w:rsidRPr="00485D74">
        <w:rPr>
          <w:i/>
          <w:lang w:val="uk-UA"/>
        </w:rPr>
        <w:t xml:space="preserve">Про забезпечення безпечної експлуатації </w:t>
      </w:r>
    </w:p>
    <w:p w:rsidR="0052269C" w:rsidRPr="00485D74" w:rsidRDefault="0052269C">
      <w:pPr>
        <w:rPr>
          <w:i/>
          <w:lang w:val="uk-UA"/>
        </w:rPr>
      </w:pPr>
      <w:r w:rsidRPr="00485D74">
        <w:rPr>
          <w:i/>
          <w:lang w:val="uk-UA"/>
        </w:rPr>
        <w:t xml:space="preserve">дитячих ігрових та спортивних майданчиків, </w:t>
      </w:r>
    </w:p>
    <w:p w:rsidR="0052269C" w:rsidRPr="00485D74" w:rsidRDefault="0052269C">
      <w:pPr>
        <w:rPr>
          <w:i/>
        </w:rPr>
      </w:pPr>
      <w:r w:rsidRPr="00485D74">
        <w:rPr>
          <w:i/>
          <w:lang w:val="uk-UA"/>
        </w:rPr>
        <w:t xml:space="preserve">а також інших об’єктів відпочинку </w:t>
      </w:r>
      <w:r w:rsidR="00485D74" w:rsidRPr="00485D74">
        <w:rPr>
          <w:i/>
          <w:lang w:val="uk-UA"/>
        </w:rPr>
        <w:t>в м. Арциз</w:t>
      </w:r>
    </w:p>
    <w:p w:rsidR="0052269C" w:rsidRDefault="0052269C">
      <w:pPr>
        <w:jc w:val="both"/>
        <w:rPr>
          <w:lang w:val="uk-UA"/>
        </w:rPr>
      </w:pPr>
    </w:p>
    <w:p w:rsidR="00485D74" w:rsidRPr="00485D74" w:rsidRDefault="0052269C" w:rsidP="00485D74">
      <w:pPr>
        <w:ind w:firstLine="708"/>
        <w:jc w:val="both"/>
        <w:rPr>
          <w:lang w:val="uk-UA"/>
        </w:rPr>
      </w:pPr>
      <w:r>
        <w:rPr>
          <w:lang w:val="uk-UA"/>
        </w:rPr>
        <w:t xml:space="preserve">Відповідно до статті 17, підпункту 2) пункту б) статті 32 , підпункту 2) частини 2 статті 52 Закону України «Про місцеве самоврядування в Україні», підпункту 7 пункту 8 Протоколу засідання Кабінету Міністрів України від 15.05.2013 № 33, </w:t>
      </w:r>
      <w:r w:rsidR="00485D74" w:rsidRPr="00485D74">
        <w:rPr>
          <w:sz w:val="28"/>
          <w:szCs w:val="28"/>
          <w:lang w:val="uk-UA"/>
        </w:rPr>
        <w:t>Арцизька міська рада</w:t>
      </w:r>
    </w:p>
    <w:p w:rsidR="00485D74" w:rsidRPr="00485D74" w:rsidRDefault="00485D74" w:rsidP="00485D74">
      <w:pPr>
        <w:ind w:firstLine="708"/>
        <w:jc w:val="both"/>
        <w:rPr>
          <w:sz w:val="28"/>
          <w:szCs w:val="28"/>
          <w:lang w:val="uk-UA"/>
        </w:rPr>
      </w:pPr>
    </w:p>
    <w:p w:rsidR="00485D74" w:rsidRPr="007941D0" w:rsidRDefault="00485D74" w:rsidP="00485D74">
      <w:pPr>
        <w:jc w:val="center"/>
        <w:rPr>
          <w:b/>
          <w:sz w:val="28"/>
          <w:szCs w:val="28"/>
        </w:rPr>
      </w:pPr>
      <w:r w:rsidRPr="007941D0">
        <w:rPr>
          <w:b/>
          <w:sz w:val="28"/>
          <w:szCs w:val="28"/>
        </w:rPr>
        <w:t>В И Р І Ш И Л А:</w:t>
      </w:r>
    </w:p>
    <w:p w:rsidR="0052269C" w:rsidRPr="00485D74" w:rsidRDefault="0052269C">
      <w:pPr>
        <w:jc w:val="center"/>
        <w:rPr>
          <w:b/>
          <w:bCs/>
        </w:rPr>
      </w:pPr>
    </w:p>
    <w:p w:rsidR="0052269C" w:rsidRDefault="0052269C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Створити Комісію з питань обстеження технічного стану елементів обладнання дитячих і спортивних майданчиків та</w:t>
      </w:r>
      <w:r w:rsidR="00E07B4D">
        <w:rPr>
          <w:lang w:val="uk-UA"/>
        </w:rPr>
        <w:t xml:space="preserve"> інших об’єктів відпочинку</w:t>
      </w:r>
      <w:r>
        <w:rPr>
          <w:lang w:val="uk-UA"/>
        </w:rPr>
        <w:t xml:space="preserve"> (далі – Комісія) і затвердити її склад (додаток 1).</w:t>
      </w:r>
    </w:p>
    <w:p w:rsidR="0052269C" w:rsidRDefault="0052269C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 xml:space="preserve">Комісії: </w:t>
      </w:r>
    </w:p>
    <w:p w:rsidR="0052269C" w:rsidRDefault="0052269C">
      <w:pPr>
        <w:jc w:val="both"/>
        <w:rPr>
          <w:lang w:val="uk-UA"/>
        </w:rPr>
      </w:pPr>
      <w:r>
        <w:rPr>
          <w:lang w:val="uk-UA"/>
        </w:rPr>
        <w:t xml:space="preserve">2.1. провести обстеження дитячих і спортивних майданчиків, у тому числі тих, що розташовані на прибудинкових територіях, а також інших об’єктів відпочинку </w:t>
      </w:r>
      <w:r w:rsidR="00485D74">
        <w:rPr>
          <w:lang w:val="uk-UA"/>
        </w:rPr>
        <w:t xml:space="preserve"> в м. Арциз</w:t>
      </w:r>
      <w:r>
        <w:rPr>
          <w:lang w:val="uk-UA"/>
        </w:rPr>
        <w:t xml:space="preserve">; </w:t>
      </w:r>
    </w:p>
    <w:p w:rsidR="0052269C" w:rsidRDefault="0052269C">
      <w:pPr>
        <w:jc w:val="both"/>
        <w:rPr>
          <w:lang w:val="uk-UA"/>
        </w:rPr>
      </w:pPr>
      <w:r>
        <w:rPr>
          <w:lang w:val="uk-UA"/>
        </w:rPr>
        <w:t xml:space="preserve">2.2. скласти відповідні акти щодо технічного стану елементів обладнання дитячих і спортивних майданчиків та інших об’єктів відпочинку </w:t>
      </w:r>
      <w:r w:rsidR="00485D74">
        <w:rPr>
          <w:lang w:val="uk-UA"/>
        </w:rPr>
        <w:t>в м. Арциз</w:t>
      </w:r>
      <w:r>
        <w:rPr>
          <w:lang w:val="uk-UA"/>
        </w:rPr>
        <w:t xml:space="preserve">; </w:t>
      </w:r>
    </w:p>
    <w:p w:rsidR="0052269C" w:rsidRDefault="0052269C">
      <w:pPr>
        <w:jc w:val="both"/>
        <w:rPr>
          <w:lang w:val="uk-UA"/>
        </w:rPr>
      </w:pPr>
      <w:r>
        <w:rPr>
          <w:lang w:val="uk-UA"/>
        </w:rPr>
        <w:t>2.3. над</w:t>
      </w:r>
      <w:r w:rsidR="00485D74">
        <w:rPr>
          <w:lang w:val="uk-UA"/>
        </w:rPr>
        <w:t xml:space="preserve">ати до </w:t>
      </w:r>
      <w:proofErr w:type="spellStart"/>
      <w:r w:rsidR="00485D74">
        <w:rPr>
          <w:lang w:val="uk-UA"/>
        </w:rPr>
        <w:t>КП</w:t>
      </w:r>
      <w:proofErr w:type="spellEnd"/>
      <w:r w:rsidR="00485D74">
        <w:rPr>
          <w:lang w:val="uk-UA"/>
        </w:rPr>
        <w:t xml:space="preserve"> «БЛАГОУСТРІЙ»</w:t>
      </w:r>
      <w:r>
        <w:rPr>
          <w:lang w:val="uk-UA"/>
        </w:rPr>
        <w:t xml:space="preserve"> відповідні акти щодо технічного стану елементів обладнання дитячих і спортивних майданчиків та</w:t>
      </w:r>
      <w:r w:rsidR="00485D74">
        <w:rPr>
          <w:lang w:val="uk-UA"/>
        </w:rPr>
        <w:t xml:space="preserve"> інших об’єктів відпочинку</w:t>
      </w:r>
      <w:r>
        <w:rPr>
          <w:lang w:val="uk-UA"/>
        </w:rPr>
        <w:t xml:space="preserve">, розташованих на прибудинкових територіях; </w:t>
      </w:r>
    </w:p>
    <w:p w:rsidR="0052269C" w:rsidRDefault="0052269C">
      <w:pPr>
        <w:jc w:val="both"/>
        <w:rPr>
          <w:lang w:val="uk-UA"/>
        </w:rPr>
      </w:pPr>
      <w:r>
        <w:rPr>
          <w:lang w:val="uk-UA"/>
        </w:rPr>
        <w:t xml:space="preserve">2.4. надати </w:t>
      </w:r>
      <w:r w:rsidR="009855A1">
        <w:rPr>
          <w:lang w:val="uk-UA"/>
        </w:rPr>
        <w:t xml:space="preserve">апарату Арцизької міської ради </w:t>
      </w:r>
      <w:r>
        <w:rPr>
          <w:lang w:val="uk-UA"/>
        </w:rPr>
        <w:t xml:space="preserve">відповідні акти щодо технічного стану елементів обладнання дитячих і спортивних майданчиків та інших об’єктів відпочинку дітей, розташованих за прибудинковими територіями. </w:t>
      </w:r>
    </w:p>
    <w:p w:rsidR="0052269C" w:rsidRDefault="0052269C" w:rsidP="00485D74">
      <w:pPr>
        <w:ind w:left="367" w:hanging="367"/>
        <w:jc w:val="both"/>
        <w:rPr>
          <w:lang w:val="uk-UA"/>
        </w:rPr>
      </w:pPr>
      <w:r>
        <w:rPr>
          <w:lang w:val="uk-UA"/>
        </w:rPr>
        <w:t>3. Бух</w:t>
      </w:r>
      <w:r w:rsidR="00485D74">
        <w:rPr>
          <w:lang w:val="uk-UA"/>
        </w:rPr>
        <w:t xml:space="preserve">галтерії </w:t>
      </w:r>
      <w:proofErr w:type="spellStart"/>
      <w:r w:rsidR="00485D74">
        <w:rPr>
          <w:lang w:val="uk-UA"/>
        </w:rPr>
        <w:t>КП</w:t>
      </w:r>
      <w:proofErr w:type="spellEnd"/>
      <w:r w:rsidR="00485D74">
        <w:rPr>
          <w:lang w:val="uk-UA"/>
        </w:rPr>
        <w:t xml:space="preserve"> «БЛАГОУСТРІЙ»</w:t>
      </w:r>
      <w:r>
        <w:rPr>
          <w:lang w:val="uk-UA"/>
        </w:rPr>
        <w:t xml:space="preserve"> провести інвентаризацію</w:t>
      </w:r>
      <w:r w:rsidR="00485D74">
        <w:rPr>
          <w:lang w:val="uk-UA"/>
        </w:rPr>
        <w:t xml:space="preserve"> елементів обладнання дитячих </w:t>
      </w:r>
      <w:r>
        <w:rPr>
          <w:lang w:val="uk-UA"/>
        </w:rPr>
        <w:t>спортивних майданчиків та</w:t>
      </w:r>
      <w:r w:rsidR="00485D74">
        <w:rPr>
          <w:lang w:val="uk-UA"/>
        </w:rPr>
        <w:t xml:space="preserve"> інших об’єктів відпочинку</w:t>
      </w:r>
      <w:r>
        <w:rPr>
          <w:lang w:val="uk-UA"/>
        </w:rPr>
        <w:t xml:space="preserve">, розташованих на прибудинкових територіях, та відобразити зазначені об’єкти в документах бухгалтерського обліку. </w:t>
      </w:r>
    </w:p>
    <w:p w:rsidR="0052269C" w:rsidRDefault="00485D74" w:rsidP="00485D74">
      <w:pPr>
        <w:ind w:left="367" w:hanging="367"/>
        <w:jc w:val="both"/>
        <w:rPr>
          <w:lang w:val="uk-UA"/>
        </w:rPr>
      </w:pPr>
      <w:r>
        <w:rPr>
          <w:lang w:val="uk-UA"/>
        </w:rPr>
        <w:t>4. Бухгалтерії Арцизької міської ради</w:t>
      </w:r>
      <w:r w:rsidR="0052269C">
        <w:rPr>
          <w:lang w:val="uk-UA"/>
        </w:rPr>
        <w:t xml:space="preserve"> провести інвентаризацію елементів обладнання дитячих і спортивних майданчиків та</w:t>
      </w:r>
      <w:r>
        <w:rPr>
          <w:lang w:val="uk-UA"/>
        </w:rPr>
        <w:t xml:space="preserve"> інших об’єктів відпочинку</w:t>
      </w:r>
      <w:r w:rsidR="0052269C">
        <w:rPr>
          <w:lang w:val="uk-UA"/>
        </w:rPr>
        <w:t>, розташованих за межами прибудинкових територій, та відобразити зазначені об’єкти в документах бухгалтерського обліку.</w:t>
      </w:r>
    </w:p>
    <w:p w:rsidR="0052269C" w:rsidRDefault="0052269C">
      <w:pPr>
        <w:jc w:val="both"/>
        <w:rPr>
          <w:lang w:val="uk-UA"/>
        </w:rPr>
      </w:pPr>
      <w:r>
        <w:rPr>
          <w:lang w:val="uk-UA"/>
        </w:rPr>
        <w:t>5. Затвердити:</w:t>
      </w:r>
    </w:p>
    <w:p w:rsidR="0052269C" w:rsidRDefault="0052269C">
      <w:pPr>
        <w:jc w:val="both"/>
        <w:rPr>
          <w:lang w:val="uk-UA"/>
        </w:rPr>
      </w:pPr>
      <w:r>
        <w:rPr>
          <w:lang w:val="uk-UA"/>
        </w:rPr>
        <w:t>5.1. правила утримання та експлуатації дитячих ігрових та спортивних майданчиків, а також інших об’єкті</w:t>
      </w:r>
      <w:r w:rsidR="00485D74">
        <w:rPr>
          <w:lang w:val="uk-UA"/>
        </w:rPr>
        <w:t>в відпочинку у м. Арциз</w:t>
      </w:r>
      <w:r>
        <w:rPr>
          <w:lang w:val="uk-UA"/>
        </w:rPr>
        <w:t xml:space="preserve"> (додаток 2); </w:t>
      </w:r>
    </w:p>
    <w:p w:rsidR="0052269C" w:rsidRDefault="0052269C">
      <w:pPr>
        <w:jc w:val="both"/>
        <w:rPr>
          <w:lang w:val="uk-UA"/>
        </w:rPr>
      </w:pPr>
      <w:r>
        <w:rPr>
          <w:lang w:val="uk-UA"/>
        </w:rPr>
        <w:t>5.2. форму типового паспорта дитячих та спортивних майданчиків, а також інших об’єкті</w:t>
      </w:r>
      <w:r w:rsidR="00485D74">
        <w:rPr>
          <w:lang w:val="uk-UA"/>
        </w:rPr>
        <w:t>в відпочинку у м. Арциз</w:t>
      </w:r>
      <w:r>
        <w:rPr>
          <w:lang w:val="uk-UA"/>
        </w:rPr>
        <w:t xml:space="preserve"> (додаток 3); </w:t>
      </w:r>
    </w:p>
    <w:p w:rsidR="0052269C" w:rsidRDefault="0052269C">
      <w:pPr>
        <w:jc w:val="both"/>
        <w:rPr>
          <w:lang w:val="uk-UA"/>
        </w:rPr>
      </w:pPr>
      <w:r>
        <w:rPr>
          <w:lang w:val="uk-UA"/>
        </w:rPr>
        <w:lastRenderedPageBreak/>
        <w:t xml:space="preserve">5.3. форму журналу результатів контролю за технічним станом обладнання дитячих ігрових та спортивних майданчиків (додаток 4); </w:t>
      </w:r>
    </w:p>
    <w:p w:rsidR="0052269C" w:rsidRDefault="0052269C">
      <w:pPr>
        <w:jc w:val="both"/>
        <w:rPr>
          <w:lang w:val="uk-UA"/>
        </w:rPr>
      </w:pPr>
      <w:r>
        <w:rPr>
          <w:lang w:val="uk-UA"/>
        </w:rPr>
        <w:t xml:space="preserve">5.4. форму акта огляду та перевірки обладнання дитячих ігрових та спортивних майданчиків (додаток 5); </w:t>
      </w:r>
    </w:p>
    <w:p w:rsidR="0052269C" w:rsidRDefault="0052269C">
      <w:pPr>
        <w:jc w:val="both"/>
        <w:rPr>
          <w:lang w:val="uk-UA"/>
        </w:rPr>
      </w:pPr>
      <w:r>
        <w:rPr>
          <w:lang w:val="uk-UA"/>
        </w:rPr>
        <w:t xml:space="preserve">5.5. форму інформаційної таблички (додаток 6); </w:t>
      </w:r>
    </w:p>
    <w:p w:rsidR="0052269C" w:rsidRDefault="0052269C">
      <w:pPr>
        <w:jc w:val="both"/>
        <w:rPr>
          <w:lang w:val="uk-UA"/>
        </w:rPr>
      </w:pPr>
      <w:r>
        <w:rPr>
          <w:lang w:val="uk-UA"/>
        </w:rPr>
        <w:t xml:space="preserve">5.6. форму реєстру дитячих ігрових та спортивних майданчиків (додаток 7). </w:t>
      </w:r>
    </w:p>
    <w:p w:rsidR="0052269C" w:rsidRDefault="0052269C">
      <w:pPr>
        <w:jc w:val="both"/>
      </w:pPr>
      <w:r>
        <w:t>6. КП «</w:t>
      </w:r>
      <w:r w:rsidR="00485D74">
        <w:rPr>
          <w:lang w:val="uk-UA"/>
        </w:rPr>
        <w:t>БЛАГОУСТРІЙ</w:t>
      </w:r>
      <w:r>
        <w:rPr>
          <w:lang w:val="uk-UA"/>
        </w:rPr>
        <w:t>»</w:t>
      </w:r>
      <w:r>
        <w:t xml:space="preserve"> встановити наступну періодичність огляду обладнання дитячих ігрових та спортивних майданчиків: </w:t>
      </w:r>
    </w:p>
    <w:p w:rsidR="0052269C" w:rsidRDefault="0052269C">
      <w:pPr>
        <w:jc w:val="both"/>
      </w:pPr>
      <w:r>
        <w:rPr>
          <w:lang w:val="uk-UA"/>
        </w:rPr>
        <w:t xml:space="preserve">6.1. </w:t>
      </w:r>
      <w:r>
        <w:t xml:space="preserve">регулярний візуальний огляд - один раз на тиждень; </w:t>
      </w:r>
    </w:p>
    <w:p w:rsidR="0052269C" w:rsidRDefault="0052269C">
      <w:pPr>
        <w:jc w:val="both"/>
      </w:pPr>
      <w:r>
        <w:rPr>
          <w:lang w:val="uk-UA"/>
        </w:rPr>
        <w:t xml:space="preserve">6.2. </w:t>
      </w:r>
      <w:r>
        <w:t xml:space="preserve">функціональний огляд - один раз на місяць з записом у журнал результатів контролю за технічним станом обладнання дитячих ігрових та спортивних майданчиків; </w:t>
      </w:r>
    </w:p>
    <w:p w:rsidR="0052269C" w:rsidRDefault="0052269C">
      <w:pPr>
        <w:jc w:val="both"/>
      </w:pPr>
      <w:r>
        <w:rPr>
          <w:lang w:val="uk-UA"/>
        </w:rPr>
        <w:t xml:space="preserve">6.3. </w:t>
      </w:r>
      <w:r>
        <w:t>основний огляд - один раз на рік з оформленням акту огляду та перевірки обладнання дитячих ігрових та спортивних майданчиків (у термін проведення двомісячника з благоустрою).</w:t>
      </w:r>
    </w:p>
    <w:p w:rsidR="0052269C" w:rsidRDefault="00485D74">
      <w:pPr>
        <w:ind w:left="11" w:hanging="367"/>
        <w:jc w:val="both"/>
      </w:pPr>
      <w:r>
        <w:rPr>
          <w:lang w:val="uk-UA"/>
        </w:rPr>
        <w:t xml:space="preserve">      </w:t>
      </w:r>
      <w:r w:rsidR="0052269C">
        <w:t>7. Направити до навчальних закладів міста для розповсюдженн</w:t>
      </w:r>
      <w:r w:rsidR="00E07B4D">
        <w:t>я серед вихованців, учнів</w:t>
      </w:r>
      <w:r w:rsidR="0052269C">
        <w:t xml:space="preserve"> та батьків Пам’ятку про правила безпечної поведінки на дитячих майданчиках. </w:t>
      </w:r>
    </w:p>
    <w:p w:rsidR="0052269C" w:rsidRDefault="0052269C">
      <w:pPr>
        <w:jc w:val="both"/>
      </w:pPr>
      <w:r>
        <w:t xml:space="preserve">8. Виконавчому комітетові міської ради здійснювати періодичний контроль за виконанням пункту 6 цього розпорядження. </w:t>
      </w:r>
    </w:p>
    <w:p w:rsidR="0052269C" w:rsidRDefault="0052269C">
      <w:pPr>
        <w:jc w:val="both"/>
        <w:rPr>
          <w:lang w:val="uk-UA"/>
        </w:rPr>
      </w:pPr>
      <w:r>
        <w:t>9. Організац</w:t>
      </w:r>
      <w:r w:rsidR="00485D74">
        <w:t xml:space="preserve">ію виконання цього </w:t>
      </w:r>
      <w:proofErr w:type="gramStart"/>
      <w:r w:rsidR="00485D74">
        <w:t>р</w:t>
      </w:r>
      <w:proofErr w:type="gramEnd"/>
      <w:r w:rsidR="00485D74">
        <w:rPr>
          <w:lang w:val="uk-UA"/>
        </w:rPr>
        <w:t>ішення</w:t>
      </w:r>
      <w:r>
        <w:t xml:space="preserve"> покласти на </w:t>
      </w:r>
      <w:r w:rsidR="00A10905">
        <w:rPr>
          <w:lang w:val="uk-UA"/>
        </w:rPr>
        <w:t>постійну депутатську комісію з питань  житлово-комунального  господарства та благоустрою</w:t>
      </w:r>
      <w:r>
        <w:rPr>
          <w:lang w:val="uk-UA"/>
        </w:rPr>
        <w:t>.</w:t>
      </w:r>
      <w:r>
        <w:t xml:space="preserve"> </w:t>
      </w:r>
      <w:r>
        <w:rPr>
          <w:lang w:val="uk-UA"/>
        </w:rPr>
        <w:t xml:space="preserve"> </w:t>
      </w:r>
    </w:p>
    <w:p w:rsidR="0052269C" w:rsidRDefault="0052269C">
      <w:pPr>
        <w:jc w:val="both"/>
        <w:rPr>
          <w:lang w:val="uk-UA"/>
        </w:rPr>
      </w:pPr>
    </w:p>
    <w:p w:rsidR="00485D74" w:rsidRPr="007941D0" w:rsidRDefault="00485D74" w:rsidP="00485D74">
      <w:pPr>
        <w:ind w:firstLine="708"/>
        <w:rPr>
          <w:b/>
          <w:sz w:val="28"/>
          <w:szCs w:val="28"/>
        </w:rPr>
      </w:pPr>
      <w:r w:rsidRPr="007941D0">
        <w:rPr>
          <w:b/>
          <w:sz w:val="28"/>
          <w:szCs w:val="28"/>
        </w:rPr>
        <w:t>Голова міської ради                                           В.М. Міхов</w:t>
      </w:r>
    </w:p>
    <w:p w:rsidR="00485D74" w:rsidRPr="007941D0" w:rsidRDefault="00485D74" w:rsidP="00485D74">
      <w:pPr>
        <w:rPr>
          <w:sz w:val="28"/>
          <w:szCs w:val="28"/>
        </w:rPr>
      </w:pPr>
    </w:p>
    <w:p w:rsidR="00485D74" w:rsidRPr="007941D0" w:rsidRDefault="00485D74" w:rsidP="00485D74">
      <w:pPr>
        <w:rPr>
          <w:sz w:val="28"/>
          <w:szCs w:val="28"/>
        </w:rPr>
      </w:pPr>
      <w:r>
        <w:rPr>
          <w:sz w:val="28"/>
          <w:szCs w:val="28"/>
          <w:lang w:val="uk-UA"/>
        </w:rPr>
        <w:t>13</w:t>
      </w:r>
      <w:r w:rsidRPr="007941D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липн</w:t>
      </w:r>
      <w:proofErr w:type="spellEnd"/>
      <w:r w:rsidRPr="007941D0">
        <w:rPr>
          <w:sz w:val="28"/>
          <w:szCs w:val="28"/>
        </w:rPr>
        <w:t>я 2017 року</w:t>
      </w:r>
    </w:p>
    <w:p w:rsidR="00485D74" w:rsidRPr="007941D0" w:rsidRDefault="00485D74" w:rsidP="00485D74">
      <w:pPr>
        <w:rPr>
          <w:sz w:val="28"/>
          <w:szCs w:val="28"/>
        </w:rPr>
      </w:pPr>
      <w:r w:rsidRPr="007941D0">
        <w:rPr>
          <w:sz w:val="28"/>
          <w:szCs w:val="28"/>
        </w:rPr>
        <w:t xml:space="preserve">№      - </w:t>
      </w:r>
      <w:r w:rsidRPr="007941D0">
        <w:rPr>
          <w:sz w:val="28"/>
          <w:szCs w:val="28"/>
          <w:lang w:val="en-US"/>
        </w:rPr>
        <w:t>VII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Pr="00A10905" w:rsidRDefault="0052269C"/>
    <w:p w:rsidR="00E07B4D" w:rsidRPr="00A10905" w:rsidRDefault="00E07B4D"/>
    <w:p w:rsidR="00E07B4D" w:rsidRPr="00A10905" w:rsidRDefault="00E07B4D"/>
    <w:p w:rsidR="00E07B4D" w:rsidRPr="00A10905" w:rsidRDefault="00E07B4D"/>
    <w:p w:rsidR="00E07B4D" w:rsidRPr="00A10905" w:rsidRDefault="00E07B4D"/>
    <w:p w:rsidR="00E07B4D" w:rsidRPr="00A10905" w:rsidRDefault="00E07B4D"/>
    <w:p w:rsidR="00E07B4D" w:rsidRPr="00A10905" w:rsidRDefault="00E07B4D"/>
    <w:p w:rsidR="00E07B4D" w:rsidRPr="00A10905" w:rsidRDefault="00E07B4D"/>
    <w:p w:rsidR="0052269C" w:rsidRDefault="0052269C">
      <w:pPr>
        <w:rPr>
          <w:lang w:val="uk-UA"/>
        </w:rPr>
      </w:pP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Додаток 1 </w:t>
      </w:r>
    </w:p>
    <w:p w:rsidR="0052269C" w:rsidRPr="00E07B4D" w:rsidRDefault="00E07B4D">
      <w:pPr>
        <w:jc w:val="right"/>
        <w:rPr>
          <w:lang w:val="uk-UA"/>
        </w:rPr>
      </w:pPr>
      <w:r>
        <w:rPr>
          <w:lang w:val="uk-UA"/>
        </w:rPr>
        <w:t>до рішення міської ради</w:t>
      </w:r>
    </w:p>
    <w:p w:rsidR="0052269C" w:rsidRDefault="00E07B4D">
      <w:pPr>
        <w:jc w:val="right"/>
        <w:rPr>
          <w:lang w:val="uk-UA"/>
        </w:rPr>
      </w:pPr>
      <w:r>
        <w:rPr>
          <w:lang w:val="uk-UA"/>
        </w:rPr>
        <w:t xml:space="preserve">від 13.07.2017 </w:t>
      </w:r>
      <w:r w:rsidR="0052269C">
        <w:rPr>
          <w:lang w:val="uk-UA"/>
        </w:rPr>
        <w:t>р.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СКЛАД КОМІСІЇ</w:t>
      </w: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 xml:space="preserve">з питань обстеження технічного стану елементів обладнання дитячих </w:t>
      </w: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і спортивних майданчиків та</w:t>
      </w:r>
      <w:r w:rsidR="006371E0">
        <w:rPr>
          <w:b/>
          <w:lang w:val="uk-UA"/>
        </w:rPr>
        <w:t xml:space="preserve"> інших об’єктів відпочинку</w:t>
      </w:r>
    </w:p>
    <w:p w:rsidR="0052269C" w:rsidRDefault="0052269C">
      <w:pPr>
        <w:rPr>
          <w:lang w:val="uk-UA"/>
        </w:rPr>
      </w:pPr>
    </w:p>
    <w:p w:rsidR="0052269C" w:rsidRDefault="00E07B4D">
      <w:pPr>
        <w:numPr>
          <w:ilvl w:val="0"/>
          <w:numId w:val="1"/>
        </w:numPr>
        <w:rPr>
          <w:lang w:val="uk-UA"/>
        </w:rPr>
      </w:pPr>
      <w:r>
        <w:rPr>
          <w:lang w:val="uk-UA"/>
        </w:rPr>
        <w:t>Кривцов Сергій Миколайович</w:t>
      </w:r>
      <w:r w:rsidR="0052269C">
        <w:rPr>
          <w:lang w:val="uk-UA"/>
        </w:rPr>
        <w:t xml:space="preserve"> – </w:t>
      </w:r>
      <w:r>
        <w:rPr>
          <w:lang w:val="uk-UA"/>
        </w:rPr>
        <w:t>депутат міської ради</w:t>
      </w:r>
      <w:r w:rsidR="0052269C">
        <w:rPr>
          <w:lang w:val="uk-UA"/>
        </w:rPr>
        <w:t xml:space="preserve">, голова комісії </w:t>
      </w:r>
    </w:p>
    <w:p w:rsidR="0052269C" w:rsidRDefault="00E07B4D">
      <w:pPr>
        <w:numPr>
          <w:ilvl w:val="0"/>
          <w:numId w:val="1"/>
        </w:numPr>
        <w:rPr>
          <w:lang w:val="uk-UA"/>
        </w:rPr>
      </w:pPr>
      <w:r>
        <w:rPr>
          <w:lang w:val="uk-UA"/>
        </w:rPr>
        <w:t>Ладо Ігор Анатолійович</w:t>
      </w:r>
      <w:r w:rsidR="0052269C">
        <w:rPr>
          <w:lang w:val="uk-UA"/>
        </w:rPr>
        <w:t xml:space="preserve"> – </w:t>
      </w:r>
      <w:r w:rsidRPr="00E07B4D">
        <w:rPr>
          <w:lang w:val="uk-UA"/>
        </w:rPr>
        <w:t xml:space="preserve">директор </w:t>
      </w:r>
      <w:proofErr w:type="spellStart"/>
      <w:r w:rsidRPr="00E07B4D">
        <w:rPr>
          <w:lang w:val="uk-UA"/>
        </w:rPr>
        <w:t>КП</w:t>
      </w:r>
      <w:proofErr w:type="spellEnd"/>
      <w:r w:rsidRPr="00E07B4D">
        <w:rPr>
          <w:lang w:val="uk-UA"/>
        </w:rPr>
        <w:t xml:space="preserve"> «Благоустрій»</w:t>
      </w:r>
      <w:r w:rsidR="0052269C">
        <w:rPr>
          <w:lang w:val="uk-UA"/>
        </w:rPr>
        <w:t xml:space="preserve">, заступник голови комісії; </w:t>
      </w:r>
    </w:p>
    <w:p w:rsidR="009855A1" w:rsidRDefault="009855A1" w:rsidP="009855A1">
      <w:pPr>
        <w:numPr>
          <w:ilvl w:val="0"/>
          <w:numId w:val="1"/>
        </w:numPr>
        <w:rPr>
          <w:lang w:val="uk-UA"/>
        </w:rPr>
      </w:pPr>
      <w:r>
        <w:rPr>
          <w:lang w:val="uk-UA"/>
        </w:rPr>
        <w:t>Баутіна Світлана Олександрівна – депутат міської ради,</w:t>
      </w:r>
      <w:r w:rsidRPr="009855A1">
        <w:rPr>
          <w:lang w:val="uk-UA"/>
        </w:rPr>
        <w:t xml:space="preserve"> </w:t>
      </w:r>
      <w:r>
        <w:rPr>
          <w:lang w:val="uk-UA"/>
        </w:rPr>
        <w:t>секретар комісії;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9855A1">
      <w:pPr>
        <w:ind w:left="360"/>
        <w:rPr>
          <w:b/>
          <w:lang w:val="uk-UA"/>
        </w:rPr>
      </w:pPr>
      <w:r>
        <w:rPr>
          <w:b/>
          <w:lang w:val="uk-UA"/>
        </w:rPr>
        <w:t>ЧЛЕНИ КОМІСІЇ:</w:t>
      </w:r>
    </w:p>
    <w:p w:rsidR="009855A1" w:rsidRDefault="009855A1" w:rsidP="009855A1">
      <w:pPr>
        <w:numPr>
          <w:ilvl w:val="0"/>
          <w:numId w:val="1"/>
        </w:numPr>
        <w:rPr>
          <w:lang w:val="uk-UA"/>
        </w:rPr>
      </w:pPr>
      <w:proofErr w:type="spellStart"/>
      <w:r>
        <w:rPr>
          <w:lang w:val="uk-UA"/>
        </w:rPr>
        <w:t>Войдюк</w:t>
      </w:r>
      <w:proofErr w:type="spellEnd"/>
      <w:r>
        <w:rPr>
          <w:lang w:val="uk-UA"/>
        </w:rPr>
        <w:t xml:space="preserve"> Олександр Володимирович -  спеціаліст з благоустрою Арцизької міської ради,</w:t>
      </w:r>
    </w:p>
    <w:p w:rsidR="0052269C" w:rsidRDefault="0052269C">
      <w:pPr>
        <w:ind w:left="360"/>
        <w:rPr>
          <w:lang w:val="uk-UA"/>
        </w:rPr>
      </w:pPr>
    </w:p>
    <w:p w:rsidR="0052269C" w:rsidRPr="00623146" w:rsidRDefault="00623146">
      <w:pPr>
        <w:numPr>
          <w:ilvl w:val="0"/>
          <w:numId w:val="1"/>
        </w:numPr>
        <w:rPr>
          <w:lang w:val="uk-UA"/>
        </w:rPr>
      </w:pPr>
      <w:r w:rsidRPr="00623146">
        <w:rPr>
          <w:lang w:val="uk-UA"/>
        </w:rPr>
        <w:t>Лебеденко Михайло</w:t>
      </w:r>
      <w:r w:rsidR="00741B50" w:rsidRPr="00623146">
        <w:rPr>
          <w:lang w:val="uk-UA"/>
        </w:rPr>
        <w:t xml:space="preserve"> Іванович</w:t>
      </w:r>
      <w:r w:rsidRPr="00623146">
        <w:rPr>
          <w:lang w:val="uk-UA"/>
        </w:rPr>
        <w:t xml:space="preserve"> – депутат міської ради.</w:t>
      </w:r>
      <w:r w:rsidR="0052269C" w:rsidRPr="00623146">
        <w:rPr>
          <w:lang w:val="uk-UA"/>
        </w:rPr>
        <w:t xml:space="preserve"> </w:t>
      </w:r>
    </w:p>
    <w:p w:rsidR="0052269C" w:rsidRDefault="0052269C">
      <w:pPr>
        <w:rPr>
          <w:lang w:val="uk-UA"/>
        </w:rPr>
      </w:pPr>
    </w:p>
    <w:p w:rsidR="00623146" w:rsidRDefault="00623146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both"/>
        <w:rPr>
          <w:b/>
          <w:lang w:val="uk-UA"/>
        </w:rPr>
      </w:pPr>
      <w:r>
        <w:rPr>
          <w:b/>
          <w:lang w:val="uk-UA"/>
        </w:rPr>
        <w:t>Се</w:t>
      </w:r>
      <w:r w:rsidR="00623146">
        <w:rPr>
          <w:b/>
          <w:lang w:val="uk-UA"/>
        </w:rPr>
        <w:t>кретар</w:t>
      </w:r>
      <w:r w:rsidR="00741B50">
        <w:rPr>
          <w:b/>
          <w:lang w:val="uk-UA"/>
        </w:rPr>
        <w:t xml:space="preserve"> міської ради </w:t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  <w:t>Барсукова Д.Г.</w:t>
      </w:r>
      <w:r>
        <w:rPr>
          <w:b/>
        </w:rPr>
        <w:t xml:space="preserve"> </w:t>
      </w:r>
      <w:r>
        <w:rPr>
          <w:b/>
          <w:lang w:val="uk-UA"/>
        </w:rPr>
        <w:t xml:space="preserve">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741B50" w:rsidRDefault="00741B50">
      <w:pPr>
        <w:rPr>
          <w:lang w:val="uk-UA"/>
        </w:rPr>
      </w:pPr>
    </w:p>
    <w:p w:rsidR="00741B50" w:rsidRDefault="00741B50">
      <w:pPr>
        <w:rPr>
          <w:lang w:val="uk-UA"/>
        </w:rPr>
      </w:pPr>
    </w:p>
    <w:p w:rsidR="00741B50" w:rsidRDefault="00741B50">
      <w:pPr>
        <w:rPr>
          <w:lang w:val="uk-UA"/>
        </w:rPr>
      </w:pPr>
    </w:p>
    <w:p w:rsidR="00741B50" w:rsidRDefault="00741B50">
      <w:pPr>
        <w:rPr>
          <w:lang w:val="uk-UA"/>
        </w:rPr>
      </w:pPr>
    </w:p>
    <w:p w:rsidR="00741B50" w:rsidRDefault="00741B50">
      <w:pPr>
        <w:rPr>
          <w:lang w:val="uk-UA"/>
        </w:rPr>
      </w:pP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Додаток 3 </w:t>
      </w:r>
    </w:p>
    <w:p w:rsidR="0052269C" w:rsidRDefault="00741B50">
      <w:pPr>
        <w:jc w:val="right"/>
        <w:rPr>
          <w:lang w:val="uk-UA"/>
        </w:rPr>
      </w:pPr>
      <w:r>
        <w:rPr>
          <w:lang w:val="uk-UA"/>
        </w:rPr>
        <w:t>до рішення міської ради</w:t>
      </w:r>
      <w:r w:rsidR="0052269C">
        <w:rPr>
          <w:lang w:val="uk-UA"/>
        </w:rPr>
        <w:t xml:space="preserve">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>_______________________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ФОРМА ТИПОВОГО ПАСПОРТА</w:t>
      </w:r>
    </w:p>
    <w:p w:rsidR="0052269C" w:rsidRDefault="0052269C" w:rsidP="00741B50">
      <w:pPr>
        <w:jc w:val="center"/>
        <w:rPr>
          <w:b/>
          <w:lang w:val="uk-UA"/>
        </w:rPr>
      </w:pPr>
      <w:r>
        <w:rPr>
          <w:b/>
          <w:lang w:val="uk-UA"/>
        </w:rPr>
        <w:t xml:space="preserve">дитячих та спортивних майданчиків, а також </w:t>
      </w:r>
      <w:r w:rsidR="00741B50">
        <w:rPr>
          <w:b/>
          <w:lang w:val="uk-UA"/>
        </w:rPr>
        <w:t>інших об’єктів відпочинку  в місті Арциз</w:t>
      </w:r>
    </w:p>
    <w:p w:rsidR="0052269C" w:rsidRDefault="0052269C">
      <w:pPr>
        <w:rPr>
          <w:b/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ЗАТВЕРДЖУЮ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керівник _______________ </w:t>
      </w:r>
      <w:proofErr w:type="spellStart"/>
      <w:r>
        <w:rPr>
          <w:lang w:val="uk-UA"/>
        </w:rPr>
        <w:t>___________підпис</w:t>
      </w:r>
      <w:proofErr w:type="spellEnd"/>
      <w:r>
        <w:rPr>
          <w:lang w:val="uk-UA"/>
        </w:rPr>
        <w:t xml:space="preserve">,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П.І.П.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«____» ________ ______р. М.П. </w:t>
      </w:r>
    </w:p>
    <w:p w:rsidR="0052269C" w:rsidRDefault="0052269C">
      <w:pPr>
        <w:rPr>
          <w:lang w:val="uk-UA"/>
        </w:rPr>
      </w:pP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52269C" w:rsidRDefault="0052269C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</w:t>
      </w:r>
    </w:p>
    <w:p w:rsidR="0052269C" w:rsidRDefault="0052269C">
      <w:pPr>
        <w:jc w:val="center"/>
        <w:rPr>
          <w:lang w:val="uk-UA"/>
        </w:rPr>
      </w:pPr>
      <w:r>
        <w:rPr>
          <w:lang w:val="uk-UA"/>
        </w:rPr>
        <w:t>(найменування об’єкта)</w:t>
      </w:r>
    </w:p>
    <w:p w:rsidR="0052269C" w:rsidRDefault="0052269C">
      <w:pPr>
        <w:rPr>
          <w:lang w:val="uk-UA"/>
        </w:rPr>
      </w:pPr>
    </w:p>
    <w:p w:rsidR="0052269C" w:rsidRDefault="0052269C">
      <w:r>
        <w:rPr>
          <w:lang w:val="uk-UA"/>
        </w:rPr>
        <w:t xml:space="preserve">1. </w:t>
      </w:r>
      <w:r>
        <w:t xml:space="preserve">Відомості загального характеру: </w:t>
      </w:r>
    </w:p>
    <w:p w:rsidR="0052269C" w:rsidRDefault="0052269C">
      <w:r>
        <w:t xml:space="preserve">1.1. Повна назва об’єкта __________________________________________________________________ </w:t>
      </w:r>
    </w:p>
    <w:p w:rsidR="0052269C" w:rsidRDefault="0052269C">
      <w:r>
        <w:t xml:space="preserve">1.2. Адреса об’єкта (найменування населеного пункту, вулиця, будинок) __________________________________________________________________ </w:t>
      </w:r>
    </w:p>
    <w:p w:rsidR="0052269C" w:rsidRDefault="0052269C">
      <w:pPr>
        <w:rPr>
          <w:lang w:val="uk-UA"/>
        </w:rPr>
      </w:pPr>
      <w:r>
        <w:rPr>
          <w:lang w:val="uk-UA"/>
        </w:rPr>
        <w:t xml:space="preserve">1.3. Найменування організації, відповідальної за експлуатацію об’єкта __________________________________________________________________ </w:t>
      </w:r>
    </w:p>
    <w:p w:rsidR="0052269C" w:rsidRDefault="0052269C">
      <w:pPr>
        <w:rPr>
          <w:lang w:val="uk-UA"/>
        </w:rPr>
      </w:pPr>
      <w:r>
        <w:rPr>
          <w:lang w:val="uk-UA"/>
        </w:rPr>
        <w:t xml:space="preserve">1.4. П.І.П. керівника організації, відповідальної за експлуатацію об’єкта __________________________________________________________________ </w:t>
      </w:r>
    </w:p>
    <w:p w:rsidR="0052269C" w:rsidRDefault="0052269C">
      <w:r>
        <w:rPr>
          <w:lang w:val="uk-UA"/>
        </w:rPr>
        <w:t xml:space="preserve">1.5. </w:t>
      </w:r>
      <w:r>
        <w:t>Номер телефону, факсу, електронна адреса організації, відповід</w:t>
      </w:r>
      <w:r w:rsidR="00741B50">
        <w:t xml:space="preserve">альної за експлуатацію об’єкта </w:t>
      </w:r>
      <w:r>
        <w:t xml:space="preserve"> __________________________________________________________________ </w:t>
      </w:r>
    </w:p>
    <w:p w:rsidR="0052269C" w:rsidRDefault="0052269C">
      <w:r>
        <w:t xml:space="preserve">1.6. Рік та місяць вводу в експлуатацію об’єкта __________________________________________________________________ </w:t>
      </w:r>
    </w:p>
    <w:p w:rsidR="0052269C" w:rsidRDefault="0052269C">
      <w:r>
        <w:t xml:space="preserve">1.7. Балансова вартість об’єкта __________________________________________________________________ </w:t>
      </w:r>
    </w:p>
    <w:p w:rsidR="0052269C" w:rsidRDefault="0052269C">
      <w:r>
        <w:t xml:space="preserve">1.8. Загальна площа об’єкта (кв. м.), розмір об’єкта __________________________________________________________________ </w:t>
      </w:r>
    </w:p>
    <w:p w:rsidR="0052269C" w:rsidRDefault="0052269C">
      <w:r>
        <w:t xml:space="preserve">1.9. Наявність огорожі території об’єкта __________________________________________________________________ </w:t>
      </w:r>
    </w:p>
    <w:p w:rsidR="0052269C" w:rsidRDefault="0052269C">
      <w:r>
        <w:t xml:space="preserve">1.10. Матеріал огорожі об’єкта (бетон, метал, дерево, пластик і т.д.) __________________________________________________________________ </w:t>
      </w:r>
    </w:p>
    <w:p w:rsidR="0052269C" w:rsidRDefault="0052269C">
      <w:r>
        <w:t xml:space="preserve">1.11. Наявність покриття об’єкта (так/ні) __________________________________________________________________ </w:t>
      </w:r>
    </w:p>
    <w:p w:rsidR="0052269C" w:rsidRDefault="0052269C">
      <w:r>
        <w:t xml:space="preserve">1.12. Матеріал покриття об’єкта (пісок, асфальт, бетон, щебень, дерев’яне покриття, штучна трава, резинобітум, декоративна плитка і т.д.) __________________________________________________________________ </w:t>
      </w:r>
    </w:p>
    <w:p w:rsidR="0052269C" w:rsidRDefault="0052269C">
      <w:r>
        <w:t xml:space="preserve">1.13. Наявність електричного освітлення об’єкта (так/ні) __________________________________________________________________ </w:t>
      </w:r>
    </w:p>
    <w:p w:rsidR="0052269C" w:rsidRDefault="0052269C">
      <w:r>
        <w:t xml:space="preserve">1.14. Вид електричного освітлення об’єкта (підвісне, прожекторне і т.д.) __________________________________________________________________ </w:t>
      </w:r>
    </w:p>
    <w:p w:rsidR="0052269C" w:rsidRDefault="0052269C">
      <w:r>
        <w:t xml:space="preserve">1.15. Додаткові відомості про об’єкт __________________________________________________________________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  <w:r>
        <w:rPr>
          <w:lang w:val="uk-UA"/>
        </w:rPr>
        <w:t xml:space="preserve">2. Технічна характеристика об’єкта </w:t>
      </w:r>
    </w:p>
    <w:p w:rsidR="0052269C" w:rsidRDefault="0052269C">
      <w:pPr>
        <w:rPr>
          <w:lang w:val="uk-UA"/>
        </w:rPr>
      </w:pPr>
      <w:r>
        <w:rPr>
          <w:lang w:val="uk-UA"/>
        </w:rPr>
        <w:t>2.1. Найменування обладнання розташованого на об’єкті __________________________________________________________________________________ __________________________________________________________________________________ __________________________________________________________________________________ __________________________________________________________________________________</w:t>
      </w:r>
    </w:p>
    <w:p w:rsidR="0052269C" w:rsidRDefault="0052269C">
      <w:pPr>
        <w:rPr>
          <w:lang w:val="uk-UA"/>
        </w:rPr>
      </w:pPr>
      <w:r>
        <w:rPr>
          <w:lang w:val="uk-UA"/>
        </w:rPr>
        <w:t xml:space="preserve">(№ найменування обладнання (конструктивної форми), які є на об’єкті, марка, рік випуску, матеріал обладнання (конструктивної форми), технічний стан обладнання (конструктивної форми) </w:t>
      </w:r>
    </w:p>
    <w:p w:rsidR="0052269C" w:rsidRDefault="0052269C">
      <w:r>
        <w:rPr>
          <w:lang w:val="uk-UA"/>
        </w:rPr>
        <w:t xml:space="preserve">2.2. </w:t>
      </w:r>
      <w:r>
        <w:t xml:space="preserve">Призначення експлуатації об’єкта </w:t>
      </w:r>
      <w:r>
        <w:rPr>
          <w:lang w:val="uk-UA"/>
        </w:rPr>
        <w:t>_</w:t>
      </w:r>
      <w:r>
        <w:t>________________________________________</w:t>
      </w:r>
      <w:r>
        <w:rPr>
          <w:lang w:val="uk-UA"/>
        </w:rPr>
        <w:t>____________</w:t>
      </w:r>
      <w:r>
        <w:t xml:space="preserve">_________ ______________________________________________________________ </w:t>
      </w:r>
    </w:p>
    <w:p w:rsidR="0052269C" w:rsidRDefault="0052269C">
      <w:r>
        <w:t xml:space="preserve">10 2.3. Додаткова інформація __________________________________________________________________ __________________________________________________________________ __________________________________________________________________ </w:t>
      </w:r>
    </w:p>
    <w:p w:rsidR="0052269C" w:rsidRDefault="0052269C">
      <w:pPr>
        <w:rPr>
          <w:lang w:val="uk-UA"/>
        </w:rPr>
      </w:pPr>
      <w:r>
        <w:rPr>
          <w:lang w:val="uk-UA"/>
        </w:rPr>
        <w:t xml:space="preserve">Паспорт об’єкта склав __________________________________________________________________ __________________________________________________________________ </w:t>
      </w:r>
    </w:p>
    <w:p w:rsidR="0052269C" w:rsidRDefault="0052269C">
      <w:pPr>
        <w:rPr>
          <w:lang w:val="uk-UA"/>
        </w:rPr>
      </w:pPr>
      <w:r>
        <w:rPr>
          <w:lang w:val="uk-UA"/>
        </w:rPr>
        <w:t xml:space="preserve">(посада, П.І.П., підпис)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both"/>
        <w:rPr>
          <w:b/>
          <w:lang w:val="uk-UA"/>
        </w:rPr>
      </w:pPr>
      <w:r>
        <w:rPr>
          <w:b/>
          <w:lang w:val="uk-UA"/>
        </w:rPr>
        <w:t>Се</w:t>
      </w:r>
      <w:r w:rsidR="00623146">
        <w:rPr>
          <w:b/>
          <w:lang w:val="uk-UA"/>
        </w:rPr>
        <w:t>кретар</w:t>
      </w:r>
      <w:r w:rsidR="00741B50">
        <w:rPr>
          <w:b/>
          <w:lang w:val="uk-UA"/>
        </w:rPr>
        <w:t xml:space="preserve"> міської ради  </w:t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  <w:t>Барсукова Д.Г.</w:t>
      </w:r>
      <w:r>
        <w:rPr>
          <w:b/>
        </w:rPr>
        <w:t xml:space="preserve"> </w:t>
      </w:r>
      <w:r>
        <w:rPr>
          <w:b/>
          <w:lang w:val="uk-UA"/>
        </w:rPr>
        <w:t xml:space="preserve">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Додаток 4 </w:t>
      </w:r>
    </w:p>
    <w:p w:rsidR="0052269C" w:rsidRDefault="00741B50">
      <w:pPr>
        <w:jc w:val="right"/>
        <w:rPr>
          <w:lang w:val="uk-UA"/>
        </w:rPr>
      </w:pPr>
      <w:r>
        <w:rPr>
          <w:lang w:val="uk-UA"/>
        </w:rPr>
        <w:t>до рішення міської ради</w:t>
      </w:r>
      <w:r w:rsidR="0052269C">
        <w:rPr>
          <w:lang w:val="uk-UA"/>
        </w:rPr>
        <w:t xml:space="preserve">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>________________________</w:t>
      </w:r>
    </w:p>
    <w:p w:rsidR="0052269C" w:rsidRDefault="0052269C">
      <w:pPr>
        <w:rPr>
          <w:lang w:val="uk-UA"/>
        </w:rPr>
      </w:pP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ФОРМА ЖУРНАЛУ</w:t>
      </w: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 xml:space="preserve">результатів контролю за технічним станом обладнання дитячих ігрових </w:t>
      </w: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та спортивних майданчиків</w:t>
      </w:r>
    </w:p>
    <w:p w:rsidR="0052269C" w:rsidRDefault="0052269C">
      <w:pPr>
        <w:rPr>
          <w:lang w:val="uk-UA"/>
        </w:rPr>
      </w:pP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 ЗАТВЕРДЖУЮ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керівник _______________ </w:t>
      </w:r>
      <w:proofErr w:type="spellStart"/>
      <w:r>
        <w:rPr>
          <w:lang w:val="uk-UA"/>
        </w:rPr>
        <w:t>___________підпис</w:t>
      </w:r>
      <w:proofErr w:type="spellEnd"/>
      <w:r>
        <w:rPr>
          <w:lang w:val="uk-UA"/>
        </w:rPr>
        <w:t xml:space="preserve">,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П.І.П.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«____» ________ ______р. М.П. </w:t>
      </w:r>
    </w:p>
    <w:p w:rsidR="0052269C" w:rsidRDefault="0052269C">
      <w:pPr>
        <w:rPr>
          <w:lang w:val="uk-UA"/>
        </w:rPr>
      </w:pP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 xml:space="preserve">Журнал </w:t>
      </w: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 xml:space="preserve">результатів контролю за технічним станом обладнання </w:t>
      </w: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дитячих ігрових та спортивних майданчиків</w:t>
      </w:r>
    </w:p>
    <w:p w:rsidR="0052269C" w:rsidRDefault="0052269C">
      <w:pPr>
        <w:jc w:val="center"/>
        <w:rPr>
          <w:lang w:val="uk-UA"/>
        </w:rPr>
      </w:pPr>
    </w:p>
    <w:p w:rsidR="0052269C" w:rsidRDefault="0052269C">
      <w:pPr>
        <w:rPr>
          <w:lang w:val="uk-UA"/>
        </w:rPr>
      </w:pPr>
      <w:r>
        <w:rPr>
          <w:lang w:val="uk-UA"/>
        </w:rPr>
        <w:t xml:space="preserve"> </w:t>
      </w:r>
    </w:p>
    <w:p w:rsidR="0052269C" w:rsidRDefault="0052269C">
      <w:pPr>
        <w:rPr>
          <w:lang w:val="uk-UA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60"/>
        <w:gridCol w:w="1008"/>
        <w:gridCol w:w="1975"/>
        <w:gridCol w:w="1872"/>
        <w:gridCol w:w="1379"/>
        <w:gridCol w:w="1393"/>
        <w:gridCol w:w="1960"/>
      </w:tblGrid>
      <w:tr w:rsidR="005226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 п/п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Число, місяць, рік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Адреса майданчика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Технічний стан (задовільний/ незадовільний)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Виявлені недоліки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Прийняті міри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Відповідальний ПІБ, підпис</w:t>
            </w:r>
          </w:p>
        </w:tc>
      </w:tr>
      <w:tr w:rsidR="005226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</w:tr>
    </w:tbl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both"/>
        <w:rPr>
          <w:b/>
          <w:lang w:val="uk-UA"/>
        </w:rPr>
      </w:pPr>
      <w:r>
        <w:rPr>
          <w:b/>
          <w:lang w:val="uk-UA"/>
        </w:rPr>
        <w:t>Сек</w:t>
      </w:r>
      <w:r w:rsidR="00741B50">
        <w:rPr>
          <w:b/>
          <w:lang w:val="uk-UA"/>
        </w:rPr>
        <w:t xml:space="preserve">ретар міської ради </w:t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  <w:t>Барсукова Д.Г.</w:t>
      </w:r>
      <w:r>
        <w:rPr>
          <w:b/>
          <w:lang w:val="uk-UA"/>
        </w:rPr>
        <w:t xml:space="preserve">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741B50" w:rsidRDefault="00741B50">
      <w:pPr>
        <w:rPr>
          <w:lang w:val="uk-UA"/>
        </w:rPr>
      </w:pP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Додаток 5 </w:t>
      </w:r>
    </w:p>
    <w:p w:rsidR="0052269C" w:rsidRDefault="00741B50">
      <w:pPr>
        <w:jc w:val="right"/>
        <w:rPr>
          <w:lang w:val="uk-UA"/>
        </w:rPr>
      </w:pPr>
      <w:r>
        <w:rPr>
          <w:lang w:val="uk-UA"/>
        </w:rPr>
        <w:t>до рішення міської ради</w:t>
      </w:r>
      <w:r w:rsidR="0052269C">
        <w:rPr>
          <w:lang w:val="uk-UA"/>
        </w:rPr>
        <w:t xml:space="preserve">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>_________________________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ФОРМА АКТУ</w:t>
      </w: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огляду та перевірки обладнання дитячих ігрових та спортивних майданчиків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ЗАТВЕРДЖУЮ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керівник _______________ </w:t>
      </w:r>
      <w:proofErr w:type="spellStart"/>
      <w:r>
        <w:rPr>
          <w:lang w:val="uk-UA"/>
        </w:rPr>
        <w:t>___________підпис</w:t>
      </w:r>
      <w:proofErr w:type="spellEnd"/>
      <w:r>
        <w:rPr>
          <w:lang w:val="uk-UA"/>
        </w:rPr>
        <w:t xml:space="preserve">,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П.І.П.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«____» ________ ______р. М.П.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Акт огляду та перевірки обладнання дитячих ігрових та спортивних майданчиків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  <w:r>
        <w:rPr>
          <w:lang w:val="uk-UA"/>
        </w:rPr>
        <w:t xml:space="preserve">від «____»_________ _____р.                                                                                            №_____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  <w:r>
        <w:rPr>
          <w:lang w:val="uk-UA"/>
        </w:rPr>
        <w:t xml:space="preserve">Власник___________________________________________________________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  <w:r>
        <w:rPr>
          <w:lang w:val="uk-UA"/>
        </w:rPr>
        <w:t xml:space="preserve">Адреса встановлення ________________________________________________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  <w:r>
        <w:rPr>
          <w:lang w:val="uk-UA"/>
        </w:rPr>
        <w:t xml:space="preserve">Характеристика поверхні дитячого ігрового чи спортивного майданчика: </w:t>
      </w:r>
    </w:p>
    <w:p w:rsidR="0052269C" w:rsidRDefault="0052269C">
      <w:pPr>
        <w:rPr>
          <w:lang w:val="uk-UA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648"/>
        <w:gridCol w:w="2520"/>
        <w:gridCol w:w="1689"/>
        <w:gridCol w:w="1690"/>
        <w:gridCol w:w="1690"/>
        <w:gridCol w:w="1700"/>
      </w:tblGrid>
      <w:tr w:rsidR="0052269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 п/п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Найменування обладнання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Результат огляду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Виявлені недоліки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заходів, щодо усунення виявлених недоліків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Примітка</w:t>
            </w:r>
          </w:p>
        </w:tc>
      </w:tr>
      <w:tr w:rsidR="0052269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</w:tr>
    </w:tbl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  <w:r>
        <w:rPr>
          <w:lang w:val="uk-UA"/>
        </w:rPr>
        <w:t xml:space="preserve">Проведений огляд та перевірка обладнання дитячого ігрового чи спортивного майданчика свідчить про наступне: __________________________________________________________________ __________________________________________________________________ </w:t>
      </w:r>
    </w:p>
    <w:p w:rsidR="0052269C" w:rsidRDefault="0052269C">
      <w:pPr>
        <w:rPr>
          <w:lang w:val="uk-UA"/>
        </w:rPr>
      </w:pPr>
      <w:r>
        <w:rPr>
          <w:lang w:val="uk-UA"/>
        </w:rPr>
        <w:t xml:space="preserve">Відповідальний виконавець  __________________________________________ </w:t>
      </w:r>
    </w:p>
    <w:p w:rsidR="0052269C" w:rsidRDefault="0052269C">
      <w:pPr>
        <w:jc w:val="center"/>
        <w:rPr>
          <w:lang w:val="uk-UA"/>
        </w:rPr>
      </w:pPr>
      <w:r>
        <w:rPr>
          <w:lang w:val="uk-UA"/>
        </w:rPr>
        <w:t>(посада, П.І.П., підпис)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center"/>
        <w:rPr>
          <w:lang w:val="uk-UA"/>
        </w:rPr>
      </w:pPr>
      <w:r>
        <w:rPr>
          <w:lang w:val="uk-UA"/>
        </w:rPr>
        <w:t>Члени комісії: __________________________________________________________________ (посада,П.І.П., підпис)</w:t>
      </w:r>
    </w:p>
    <w:p w:rsidR="0052269C" w:rsidRDefault="0052269C">
      <w:pPr>
        <w:rPr>
          <w:lang w:val="uk-UA"/>
        </w:rPr>
      </w:pPr>
      <w:r>
        <w:rPr>
          <w:lang w:val="uk-UA"/>
        </w:rPr>
        <w:t xml:space="preserve">_________________________________________________________________________________ </w:t>
      </w:r>
    </w:p>
    <w:p w:rsidR="0052269C" w:rsidRDefault="0052269C">
      <w:pPr>
        <w:jc w:val="center"/>
        <w:rPr>
          <w:lang w:val="uk-UA"/>
        </w:rPr>
      </w:pPr>
      <w:r>
        <w:rPr>
          <w:lang w:val="uk-UA"/>
        </w:rPr>
        <w:t>(посада,П.І.П., підпис)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both"/>
        <w:rPr>
          <w:b/>
          <w:lang w:val="uk-UA"/>
        </w:rPr>
      </w:pPr>
      <w:r>
        <w:rPr>
          <w:b/>
          <w:lang w:val="uk-UA"/>
        </w:rPr>
        <w:t>Се</w:t>
      </w:r>
      <w:r w:rsidR="00623146">
        <w:rPr>
          <w:b/>
          <w:lang w:val="uk-UA"/>
        </w:rPr>
        <w:t>кретар</w:t>
      </w:r>
      <w:r w:rsidR="00741B50">
        <w:rPr>
          <w:b/>
          <w:lang w:val="uk-UA"/>
        </w:rPr>
        <w:t xml:space="preserve"> міської ради  </w:t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  <w:t>Барсукова Д.Г.</w:t>
      </w:r>
      <w:r>
        <w:rPr>
          <w:b/>
        </w:rPr>
        <w:t xml:space="preserve"> </w:t>
      </w:r>
      <w:r>
        <w:rPr>
          <w:b/>
          <w:lang w:val="uk-UA"/>
        </w:rPr>
        <w:t xml:space="preserve"> </w:t>
      </w:r>
    </w:p>
    <w:p w:rsidR="0052269C" w:rsidRDefault="0052269C">
      <w:pPr>
        <w:rPr>
          <w:lang w:val="uk-UA"/>
        </w:rPr>
      </w:pP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Додаток 6 </w:t>
      </w:r>
    </w:p>
    <w:p w:rsidR="0052269C" w:rsidRDefault="00741B50">
      <w:pPr>
        <w:jc w:val="right"/>
        <w:rPr>
          <w:lang w:val="uk-UA"/>
        </w:rPr>
      </w:pPr>
      <w:r>
        <w:rPr>
          <w:lang w:val="uk-UA"/>
        </w:rPr>
        <w:t>до рішення міської ради</w:t>
      </w:r>
      <w:r w:rsidR="0052269C">
        <w:rPr>
          <w:lang w:val="uk-UA"/>
        </w:rPr>
        <w:t xml:space="preserve">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>_________________________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ФОРМА ІНФОРМАЦІЙНОЇ ТАБЛИЧКИ</w:t>
      </w:r>
    </w:p>
    <w:p w:rsidR="0052269C" w:rsidRDefault="0052269C">
      <w:pPr>
        <w:rPr>
          <w:lang w:val="uk-UA"/>
        </w:rPr>
      </w:pP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ЗАТВЕРДЖУЮ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керівник _______________ </w:t>
      </w:r>
      <w:proofErr w:type="spellStart"/>
      <w:r>
        <w:rPr>
          <w:lang w:val="uk-UA"/>
        </w:rPr>
        <w:t>___________підпис</w:t>
      </w:r>
      <w:proofErr w:type="spellEnd"/>
      <w:r>
        <w:rPr>
          <w:lang w:val="uk-UA"/>
        </w:rPr>
        <w:t xml:space="preserve">,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П.І.П.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«____» ________ ______р. М.П.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Правила експлуатації дитячих ігрових та спортивних майданчиків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Увага!</w:t>
      </w:r>
    </w:p>
    <w:p w:rsidR="0052269C" w:rsidRDefault="0052269C">
      <w:pPr>
        <w:rPr>
          <w:lang w:val="uk-UA"/>
        </w:rPr>
      </w:pPr>
      <w:r>
        <w:rPr>
          <w:lang w:val="uk-UA"/>
        </w:rPr>
        <w:t xml:space="preserve">На дитячому чи спор спортивному майданчику діти до 7 років повинні перебувати в супроводі та під наглядом батьків, вихователів, дорослих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  <w:r>
        <w:rPr>
          <w:lang w:val="uk-UA"/>
        </w:rPr>
        <w:t xml:space="preserve">Перед використанням ігрового обладнання переконайтеся в його безпеці, справності та відсутності сторонніх предметів </w:t>
      </w: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Шановні відвідувачі!</w:t>
      </w:r>
    </w:p>
    <w:p w:rsidR="0052269C" w:rsidRDefault="0052269C">
      <w:r>
        <w:t xml:space="preserve">На дитячому майданчику забороняється: </w:t>
      </w:r>
    </w:p>
    <w:p w:rsidR="0052269C" w:rsidRDefault="0052269C">
      <w:r>
        <w:t xml:space="preserve">1. Користуватися дитячим ігровим обладнанням особам старше 16 років та вагою більше 70кг. 2. Смітити, палити та залишати недопалки, приносити та залишати сміття. </w:t>
      </w:r>
    </w:p>
    <w:p w:rsidR="0052269C" w:rsidRDefault="0052269C">
      <w:r>
        <w:t xml:space="preserve">3. Вигулювати тварин. </w:t>
      </w:r>
    </w:p>
    <w:p w:rsidR="0052269C" w:rsidRDefault="0052269C" w:rsidP="006371E0">
      <w:pPr>
        <w:tabs>
          <w:tab w:val="left" w:pos="8190"/>
        </w:tabs>
      </w:pPr>
      <w:r>
        <w:t xml:space="preserve">4. Використовувати ігрове обладнання не за призначенням. </w:t>
      </w:r>
      <w:r w:rsidR="006371E0">
        <w:tab/>
      </w:r>
    </w:p>
    <w:p w:rsidR="0052269C" w:rsidRDefault="0052269C">
      <w:r>
        <w:t xml:space="preserve">5. Паркувати транспорт. </w:t>
      </w:r>
    </w:p>
    <w:p w:rsidR="0052269C" w:rsidRDefault="0052269C">
      <w:r>
        <w:t xml:space="preserve">6. Розводити багаття. </w:t>
      </w:r>
    </w:p>
    <w:p w:rsidR="0052269C" w:rsidRDefault="0052269C">
      <w:r>
        <w:t xml:space="preserve">7. Переміщати місця для сидіння та урни. </w:t>
      </w:r>
    </w:p>
    <w:p w:rsidR="0052269C" w:rsidRDefault="0052269C">
      <w:pPr>
        <w:rPr>
          <w:lang w:val="uk-UA"/>
        </w:rPr>
      </w:pPr>
    </w:p>
    <w:p w:rsidR="0052269C" w:rsidRDefault="0052269C">
      <w:r>
        <w:t xml:space="preserve">Номери телефонів для екстрених викликів: </w:t>
      </w:r>
    </w:p>
    <w:p w:rsidR="0052269C" w:rsidRDefault="0052269C">
      <w:pPr>
        <w:rPr>
          <w:b/>
          <w:lang w:val="uk-UA"/>
        </w:rPr>
      </w:pPr>
      <w:r>
        <w:t xml:space="preserve">Служба з надзвичайних ситуацій </w:t>
      </w:r>
      <w:r>
        <w:rPr>
          <w:b/>
        </w:rPr>
        <w:t>101</w:t>
      </w:r>
      <w:r>
        <w:rPr>
          <w:b/>
          <w:lang w:val="uk-UA"/>
        </w:rPr>
        <w:t xml:space="preserve">   </w:t>
      </w:r>
      <w:r>
        <w:rPr>
          <w:lang w:val="uk-UA"/>
        </w:rPr>
        <w:t xml:space="preserve">  </w:t>
      </w:r>
      <w:r w:rsidR="00741B50">
        <w:t xml:space="preserve">  </w:t>
      </w:r>
      <w:r w:rsidR="00741B50">
        <w:rPr>
          <w:lang w:val="uk-UA"/>
        </w:rPr>
        <w:t>По</w:t>
      </w:r>
      <w:r>
        <w:t xml:space="preserve">ліція </w:t>
      </w:r>
      <w:r>
        <w:rPr>
          <w:b/>
        </w:rPr>
        <w:t xml:space="preserve">102 </w:t>
      </w:r>
      <w:r>
        <w:rPr>
          <w:lang w:val="uk-UA"/>
        </w:rPr>
        <w:t xml:space="preserve">     </w:t>
      </w:r>
      <w:r>
        <w:t xml:space="preserve">Медична служба </w:t>
      </w:r>
      <w:r>
        <w:rPr>
          <w:b/>
        </w:rPr>
        <w:t xml:space="preserve">103 </w:t>
      </w:r>
      <w:r>
        <w:rPr>
          <w:b/>
          <w:lang w:val="uk-UA"/>
        </w:rPr>
        <w:t xml:space="preserve">    </w:t>
      </w:r>
      <w:r>
        <w:rPr>
          <w:lang w:val="uk-UA"/>
        </w:rPr>
        <w:t xml:space="preserve">                     </w:t>
      </w:r>
      <w:r>
        <w:t xml:space="preserve">Міська рада </w:t>
      </w:r>
      <w:r w:rsidR="00741B50">
        <w:rPr>
          <w:b/>
          <w:lang w:val="uk-UA"/>
        </w:rPr>
        <w:t>3</w:t>
      </w:r>
      <w:r>
        <w:rPr>
          <w:b/>
        </w:rPr>
        <w:t>-</w:t>
      </w:r>
      <w:r w:rsidR="00741B50">
        <w:rPr>
          <w:b/>
          <w:lang w:val="uk-UA"/>
        </w:rPr>
        <w:t>10</w:t>
      </w:r>
      <w:r>
        <w:rPr>
          <w:b/>
        </w:rPr>
        <w:t>-</w:t>
      </w:r>
      <w:r w:rsidR="00741B50">
        <w:rPr>
          <w:b/>
          <w:lang w:val="uk-UA"/>
        </w:rPr>
        <w:t>63</w:t>
      </w:r>
      <w:r>
        <w:t xml:space="preserve"> </w:t>
      </w:r>
      <w:proofErr w:type="spellStart"/>
      <w:r w:rsidR="00741B50">
        <w:rPr>
          <w:lang w:val="uk-UA"/>
        </w:rPr>
        <w:t>КП</w:t>
      </w:r>
      <w:proofErr w:type="spellEnd"/>
      <w:r w:rsidR="00741B50">
        <w:rPr>
          <w:lang w:val="uk-UA"/>
        </w:rPr>
        <w:t xml:space="preserve"> «Благоустрій</w:t>
      </w:r>
      <w:r>
        <w:rPr>
          <w:lang w:val="uk-UA"/>
        </w:rPr>
        <w:t xml:space="preserve">» </w:t>
      </w:r>
      <w:r w:rsidR="00741B50">
        <w:rPr>
          <w:b/>
          <w:lang w:val="uk-UA"/>
        </w:rPr>
        <w:t>3-17-04</w:t>
      </w:r>
    </w:p>
    <w:p w:rsidR="0052269C" w:rsidRDefault="0052269C">
      <w:pPr>
        <w:rPr>
          <w:b/>
          <w:lang w:val="uk-UA"/>
        </w:rPr>
      </w:pPr>
    </w:p>
    <w:p w:rsidR="0052269C" w:rsidRPr="00485D74" w:rsidRDefault="0052269C">
      <w:pPr>
        <w:jc w:val="center"/>
        <w:rPr>
          <w:b/>
          <w:lang w:val="uk-UA"/>
        </w:rPr>
      </w:pPr>
      <w:r w:rsidRPr="00485D74">
        <w:rPr>
          <w:b/>
          <w:lang w:val="uk-UA"/>
        </w:rPr>
        <w:t>Шановні батьки!</w:t>
      </w:r>
    </w:p>
    <w:p w:rsidR="0052269C" w:rsidRPr="00485D74" w:rsidRDefault="0052269C">
      <w:pPr>
        <w:rPr>
          <w:lang w:val="uk-UA"/>
        </w:rPr>
      </w:pPr>
      <w:r w:rsidRPr="00485D74">
        <w:rPr>
          <w:lang w:val="uk-UA"/>
        </w:rPr>
        <w:t>Пам’ятайте, що ви несете відповідальність за життя і здоров’я дітей!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both"/>
        <w:rPr>
          <w:b/>
          <w:lang w:val="uk-UA"/>
        </w:rPr>
      </w:pPr>
      <w:r>
        <w:rPr>
          <w:b/>
          <w:lang w:val="uk-UA"/>
        </w:rPr>
        <w:t>С</w:t>
      </w:r>
      <w:r w:rsidR="00623146">
        <w:rPr>
          <w:b/>
          <w:lang w:val="uk-UA"/>
        </w:rPr>
        <w:t>екретар</w:t>
      </w:r>
      <w:r w:rsidR="00741B50">
        <w:rPr>
          <w:b/>
          <w:lang w:val="uk-UA"/>
        </w:rPr>
        <w:t xml:space="preserve"> міської ради </w:t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</w:r>
      <w:r w:rsidR="00741B50">
        <w:rPr>
          <w:b/>
          <w:lang w:val="uk-UA"/>
        </w:rPr>
        <w:tab/>
        <w:t>Барсукова Д.Г.</w:t>
      </w:r>
      <w:r>
        <w:rPr>
          <w:b/>
          <w:lang w:val="uk-UA"/>
        </w:rPr>
        <w:t xml:space="preserve">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Додаток 7 </w:t>
      </w:r>
    </w:p>
    <w:p w:rsidR="0052269C" w:rsidRDefault="00741B50">
      <w:pPr>
        <w:jc w:val="right"/>
        <w:rPr>
          <w:lang w:val="uk-UA"/>
        </w:rPr>
      </w:pPr>
      <w:r>
        <w:rPr>
          <w:lang w:val="uk-UA"/>
        </w:rPr>
        <w:t>до рішення міської ради</w:t>
      </w:r>
      <w:r w:rsidR="0052269C">
        <w:rPr>
          <w:lang w:val="uk-UA"/>
        </w:rPr>
        <w:t xml:space="preserve">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>______________________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b/>
          <w:lang w:val="uk-UA"/>
        </w:rPr>
      </w:pP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ФОРМА РЕЄСТРУ</w:t>
      </w:r>
    </w:p>
    <w:p w:rsidR="0052269C" w:rsidRDefault="0052269C">
      <w:pPr>
        <w:jc w:val="center"/>
        <w:rPr>
          <w:b/>
          <w:lang w:val="uk-UA"/>
        </w:rPr>
      </w:pPr>
      <w:r>
        <w:rPr>
          <w:b/>
          <w:lang w:val="uk-UA"/>
        </w:rPr>
        <w:t>дитячих ігрових та спортивних майданчиків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ЗАТВЕРДЖУЮ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керівник _______________ </w:t>
      </w:r>
      <w:proofErr w:type="spellStart"/>
      <w:r>
        <w:rPr>
          <w:lang w:val="uk-UA"/>
        </w:rPr>
        <w:t>___________підпис</w:t>
      </w:r>
      <w:proofErr w:type="spellEnd"/>
      <w:r>
        <w:rPr>
          <w:lang w:val="uk-UA"/>
        </w:rPr>
        <w:t xml:space="preserve">,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 xml:space="preserve">П.І.П. </w:t>
      </w:r>
    </w:p>
    <w:p w:rsidR="0052269C" w:rsidRDefault="0052269C">
      <w:pPr>
        <w:jc w:val="right"/>
        <w:rPr>
          <w:lang w:val="uk-UA"/>
        </w:rPr>
      </w:pPr>
      <w:r>
        <w:rPr>
          <w:lang w:val="uk-UA"/>
        </w:rPr>
        <w:t>«____» ________ ______р. М.П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  <w:r>
        <w:rPr>
          <w:lang w:val="uk-UA"/>
        </w:rPr>
        <w:t xml:space="preserve">Реєстр дитячих ігрових та спортивних майданчиків </w:t>
      </w: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1013"/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1024"/>
      </w:tblGrid>
      <w:tr w:rsidR="0052269C">
        <w:trPr>
          <w:cantSplit/>
          <w:trHeight w:val="1533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ind w:left="113" w:right="113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 та дата перевірки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ind w:left="113" w:right="11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Назва об’єкта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ind w:left="113" w:right="11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Місце </w:t>
            </w:r>
            <w:proofErr w:type="spellStart"/>
            <w:r>
              <w:rPr>
                <w:b/>
                <w:lang w:val="uk-UA"/>
              </w:rPr>
              <w:t>знаходжень-ня</w:t>
            </w:r>
            <w:proofErr w:type="spellEnd"/>
            <w:r>
              <w:rPr>
                <w:b/>
                <w:lang w:val="uk-UA"/>
              </w:rPr>
              <w:t xml:space="preserve"> (адреса)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ind w:left="113" w:right="113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Обслуго-вуюча</w:t>
            </w:r>
            <w:proofErr w:type="spellEnd"/>
            <w:r>
              <w:rPr>
                <w:b/>
                <w:lang w:val="uk-UA"/>
              </w:rPr>
              <w:t xml:space="preserve"> організація 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ind w:left="113" w:right="113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П.І.Б. керівника, тел.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ind w:left="113" w:right="113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Наявність паспорту (</w:t>
            </w:r>
            <w:proofErr w:type="spellStart"/>
            <w:r>
              <w:rPr>
                <w:b/>
                <w:lang w:val="uk-UA"/>
              </w:rPr>
              <w:t>інш</w:t>
            </w:r>
            <w:proofErr w:type="spellEnd"/>
            <w:r>
              <w:rPr>
                <w:b/>
                <w:lang w:val="uk-UA"/>
              </w:rPr>
              <w:t>.)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ind w:left="113" w:right="113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Загальний тех..стан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ind w:left="113" w:right="11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Виявлені порушення 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ind w:left="113" w:right="11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П.І.Б. </w:t>
            </w:r>
            <w:proofErr w:type="spellStart"/>
            <w:r>
              <w:rPr>
                <w:b/>
                <w:lang w:val="uk-UA"/>
              </w:rPr>
              <w:t>відповіда-льного</w:t>
            </w:r>
            <w:proofErr w:type="spellEnd"/>
            <w:r>
              <w:rPr>
                <w:b/>
                <w:lang w:val="uk-UA"/>
              </w:rPr>
              <w:t>, тел.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ind w:left="113" w:right="113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Примітка</w:t>
            </w:r>
          </w:p>
        </w:tc>
      </w:tr>
      <w:tr w:rsidR="0052269C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69C" w:rsidRDefault="0052269C">
            <w:pPr>
              <w:snapToGrid w:val="0"/>
              <w:rPr>
                <w:lang w:val="uk-UA"/>
              </w:rPr>
            </w:pPr>
          </w:p>
        </w:tc>
      </w:tr>
    </w:tbl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Default="0052269C">
      <w:pPr>
        <w:rPr>
          <w:lang w:val="uk-UA"/>
        </w:rPr>
      </w:pPr>
    </w:p>
    <w:p w:rsidR="0052269C" w:rsidRPr="00D2220C" w:rsidRDefault="00623146" w:rsidP="00D2220C">
      <w:pPr>
        <w:jc w:val="both"/>
        <w:rPr>
          <w:b/>
          <w:lang w:val="uk-UA"/>
        </w:rPr>
      </w:pPr>
      <w:r>
        <w:rPr>
          <w:b/>
          <w:lang w:val="uk-UA"/>
        </w:rPr>
        <w:t>Секретар</w:t>
      </w:r>
      <w:r w:rsidR="0052269C">
        <w:rPr>
          <w:b/>
          <w:lang w:val="uk-UA"/>
        </w:rPr>
        <w:t xml:space="preserve"> міської р</w:t>
      </w:r>
      <w:r w:rsidR="00D2220C">
        <w:rPr>
          <w:b/>
          <w:lang w:val="uk-UA"/>
        </w:rPr>
        <w:t xml:space="preserve">ади </w:t>
      </w:r>
      <w:r w:rsidR="00D2220C">
        <w:rPr>
          <w:b/>
          <w:lang w:val="uk-UA"/>
        </w:rPr>
        <w:tab/>
      </w:r>
      <w:r w:rsidR="00D2220C">
        <w:rPr>
          <w:b/>
          <w:lang w:val="uk-UA"/>
        </w:rPr>
        <w:tab/>
      </w:r>
      <w:r w:rsidR="00D2220C">
        <w:rPr>
          <w:b/>
          <w:lang w:val="uk-UA"/>
        </w:rPr>
        <w:tab/>
      </w:r>
      <w:r w:rsidR="00D2220C">
        <w:rPr>
          <w:b/>
          <w:lang w:val="uk-UA"/>
        </w:rPr>
        <w:tab/>
      </w:r>
      <w:r w:rsidR="00D2220C">
        <w:rPr>
          <w:b/>
          <w:lang w:val="uk-UA"/>
        </w:rPr>
        <w:tab/>
        <w:t>Барсукова Д.Г.</w:t>
      </w:r>
    </w:p>
    <w:sectPr w:rsidR="0052269C" w:rsidRPr="00D2220C" w:rsidSect="00FD4407">
      <w:pgSz w:w="11906" w:h="16838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uk-UA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lang w:val="uk-UA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lang w:val="uk-UA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lang w:val="uk-U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lang w:val="uk-UA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lang w:val="uk-UA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lang w:val="uk-UA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lang w:val="uk-UA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lang w:val="uk-UA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B546B5"/>
    <w:rsid w:val="0027551E"/>
    <w:rsid w:val="00485D74"/>
    <w:rsid w:val="0052269C"/>
    <w:rsid w:val="00623146"/>
    <w:rsid w:val="006371E0"/>
    <w:rsid w:val="00720DBC"/>
    <w:rsid w:val="00741B50"/>
    <w:rsid w:val="009855A1"/>
    <w:rsid w:val="00A10905"/>
    <w:rsid w:val="00B546B5"/>
    <w:rsid w:val="00CA5CE4"/>
    <w:rsid w:val="00D2220C"/>
    <w:rsid w:val="00E07B4D"/>
    <w:rsid w:val="00FD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0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D4407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FD4407"/>
    <w:rPr>
      <w:rFonts w:ascii="Courier New" w:hAnsi="Courier New" w:cs="Courier New"/>
    </w:rPr>
  </w:style>
  <w:style w:type="character" w:customStyle="1" w:styleId="WW8Num1z2">
    <w:name w:val="WW8Num1z2"/>
    <w:rsid w:val="00FD4407"/>
    <w:rPr>
      <w:rFonts w:ascii="Wingdings" w:hAnsi="Wingdings"/>
    </w:rPr>
  </w:style>
  <w:style w:type="character" w:customStyle="1" w:styleId="WW8Num1z3">
    <w:name w:val="WW8Num1z3"/>
    <w:rsid w:val="00FD4407"/>
    <w:rPr>
      <w:rFonts w:ascii="Symbol" w:hAnsi="Symbol"/>
    </w:rPr>
  </w:style>
  <w:style w:type="character" w:customStyle="1" w:styleId="1">
    <w:name w:val="Основной шрифт абзаца1"/>
    <w:rsid w:val="00FD4407"/>
  </w:style>
  <w:style w:type="character" w:customStyle="1" w:styleId="a3">
    <w:name w:val="Символ нумерації"/>
    <w:rsid w:val="00FD4407"/>
    <w:rPr>
      <w:lang w:val="uk-UA"/>
    </w:rPr>
  </w:style>
  <w:style w:type="character" w:customStyle="1" w:styleId="a4">
    <w:name w:val="Маркери списку"/>
    <w:rsid w:val="00FD4407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FD440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FD4407"/>
    <w:pPr>
      <w:spacing w:after="120"/>
    </w:pPr>
  </w:style>
  <w:style w:type="paragraph" w:styleId="a7">
    <w:name w:val="List"/>
    <w:basedOn w:val="a6"/>
    <w:rsid w:val="00FD4407"/>
    <w:rPr>
      <w:rFonts w:ascii="Arial" w:hAnsi="Arial" w:cs="Mangal"/>
    </w:rPr>
  </w:style>
  <w:style w:type="paragraph" w:customStyle="1" w:styleId="a8">
    <w:name w:val="Назва"/>
    <w:basedOn w:val="a"/>
    <w:rsid w:val="00FD440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a9">
    <w:name w:val="Покажчик"/>
    <w:basedOn w:val="a"/>
    <w:rsid w:val="00FD4407"/>
    <w:pPr>
      <w:suppressLineNumbers/>
    </w:pPr>
    <w:rPr>
      <w:rFonts w:ascii="Arial" w:hAnsi="Arial" w:cs="Mangal"/>
    </w:rPr>
  </w:style>
  <w:style w:type="paragraph" w:styleId="aa">
    <w:name w:val="Title"/>
    <w:basedOn w:val="a"/>
    <w:next w:val="ab"/>
    <w:qFormat/>
    <w:rsid w:val="00FD4407"/>
    <w:pPr>
      <w:jc w:val="center"/>
    </w:pPr>
    <w:rPr>
      <w:b/>
      <w:szCs w:val="20"/>
      <w:lang w:val="uk-UA"/>
    </w:rPr>
  </w:style>
  <w:style w:type="paragraph" w:styleId="ab">
    <w:name w:val="Subtitle"/>
    <w:basedOn w:val="a5"/>
    <w:next w:val="a6"/>
    <w:qFormat/>
    <w:rsid w:val="00FD4407"/>
    <w:pPr>
      <w:jc w:val="center"/>
    </w:pPr>
    <w:rPr>
      <w:i/>
      <w:iCs/>
    </w:rPr>
  </w:style>
  <w:style w:type="paragraph" w:customStyle="1" w:styleId="ac">
    <w:name w:val="Вміст таблиці"/>
    <w:basedOn w:val="a"/>
    <w:rsid w:val="00FD4407"/>
    <w:pPr>
      <w:suppressLineNumbers/>
    </w:pPr>
  </w:style>
  <w:style w:type="paragraph" w:customStyle="1" w:styleId="ad">
    <w:name w:val="Заголовок таблиці"/>
    <w:basedOn w:val="ac"/>
    <w:rsid w:val="00FD4407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Паук</dc:creator>
  <cp:keywords/>
  <cp:lastModifiedBy>Admin</cp:lastModifiedBy>
  <cp:revision>3</cp:revision>
  <cp:lastPrinted>1601-01-01T00:00:00Z</cp:lastPrinted>
  <dcterms:created xsi:type="dcterms:W3CDTF">2017-07-04T06:26:00Z</dcterms:created>
  <dcterms:modified xsi:type="dcterms:W3CDTF">2017-07-04T06:28:00Z</dcterms:modified>
</cp:coreProperties>
</file>